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013108" w:rsidRPr="006255FE" w:rsidTr="009A529A">
        <w:tc>
          <w:tcPr>
            <w:tcW w:w="2625" w:type="dxa"/>
          </w:tcPr>
          <w:p w:rsidR="00013108" w:rsidRPr="006255FE" w:rsidRDefault="00013108" w:rsidP="0001310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8" w:rsidRDefault="00013108" w:rsidP="00013108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kern w:val="2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013108" w:rsidRPr="006255FE" w:rsidTr="009A529A">
        <w:tc>
          <w:tcPr>
            <w:tcW w:w="2625" w:type="dxa"/>
          </w:tcPr>
          <w:p w:rsidR="00013108" w:rsidRPr="00741CA1" w:rsidRDefault="00013108" w:rsidP="0001310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8" w:rsidRDefault="00013108" w:rsidP="00013108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026/23 JN MZEZ</w:t>
            </w:r>
            <w:r w:rsidR="00874788">
              <w:rPr>
                <w:rFonts w:ascii="Arial" w:hAnsi="Arial" w:cs="Arial"/>
                <w:b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815D20" w:rsidRDefault="00815D20" w:rsidP="00F24930">
      <w:pPr>
        <w:spacing w:line="260" w:lineRule="exact"/>
        <w:rPr>
          <w:rFonts w:ascii="Arial" w:hAnsi="Arial" w:cs="Arial"/>
          <w:b/>
          <w:bCs/>
          <w:sz w:val="24"/>
        </w:rPr>
      </w:pPr>
    </w:p>
    <w:p w:rsidR="00390DE6" w:rsidRDefault="00F2493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PODATKI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Pr="00390DE6" w:rsidRDefault="00F26C04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8D33E1" w:rsidRPr="00390DE6" w:rsidTr="00702E9E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F24930">
        <w:trPr>
          <w:trHeight w:val="543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815D20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815D20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 w:rsidR="00815D20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F24930" w:rsidRDefault="00F24930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070C26" w:rsidRDefault="00070C26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070C26" w:rsidRPr="00390DE6" w:rsidTr="003C4392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F26C04" w:rsidRDefault="00070C26" w:rsidP="003C4392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070C26" w:rsidRPr="00390DE6" w:rsidTr="003C439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70C26" w:rsidRPr="00390DE6" w:rsidTr="003C439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70C26" w:rsidRPr="00390DE6" w:rsidTr="003C439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70C26" w:rsidRPr="00390DE6" w:rsidTr="003C4392">
        <w:trPr>
          <w:trHeight w:val="543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070C26" w:rsidRDefault="00070C26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F24930" w:rsidRDefault="00F24930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7D6048">
        <w:rPr>
          <w:rFonts w:ascii="Arial" w:hAnsi="Arial" w:cs="Arial"/>
          <w:i/>
          <w:sz w:val="18"/>
          <w:szCs w:val="18"/>
        </w:rPr>
        <w:t>(opomba: v primeru v</w:t>
      </w:r>
      <w:r w:rsidR="00024C53" w:rsidRPr="007D6048">
        <w:rPr>
          <w:rFonts w:ascii="Arial" w:hAnsi="Arial" w:cs="Arial"/>
          <w:i/>
          <w:sz w:val="18"/>
          <w:szCs w:val="18"/>
        </w:rPr>
        <w:t>eč zakonitih zastopnikov, tabelo prekopirati</w:t>
      </w:r>
      <w:r w:rsidRPr="007D6048">
        <w:rPr>
          <w:rFonts w:ascii="Arial" w:hAnsi="Arial" w:cs="Arial"/>
          <w:i/>
          <w:sz w:val="18"/>
          <w:szCs w:val="18"/>
        </w:rPr>
        <w:t>)</w:t>
      </w:r>
    </w:p>
    <w:p w:rsidR="00184E45" w:rsidRDefault="00184E45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2E4846" w:rsidRDefault="002E4846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p w:rsidR="00F24930" w:rsidRDefault="00F24930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p w:rsidR="00F24930" w:rsidRPr="00390DE6" w:rsidRDefault="00F24930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F24930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20" w:rsidRDefault="00320B20" w:rsidP="002E4846">
      <w:r>
        <w:separator/>
      </w:r>
    </w:p>
  </w:endnote>
  <w:endnote w:type="continuationSeparator" w:id="0">
    <w:p w:rsidR="00320B20" w:rsidRDefault="00320B20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320B20" w:rsidTr="000034B7">
      <w:tc>
        <w:tcPr>
          <w:tcW w:w="9639" w:type="dxa"/>
          <w:tcBorders>
            <w:top w:val="single" w:sz="4" w:space="0" w:color="auto"/>
          </w:tcBorders>
        </w:tcPr>
        <w:p w:rsidR="00320B20" w:rsidRPr="00702E9E" w:rsidRDefault="00320B20" w:rsidP="00F26C0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7478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7478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320B20" w:rsidRPr="00E4674E" w:rsidRDefault="00320B20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20" w:rsidRDefault="00320B20" w:rsidP="002E4846">
      <w:r>
        <w:separator/>
      </w:r>
    </w:p>
  </w:footnote>
  <w:footnote w:type="continuationSeparator" w:id="0">
    <w:p w:rsidR="00320B20" w:rsidRDefault="00320B20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B20" w:rsidRPr="002E25A0" w:rsidRDefault="00320B20" w:rsidP="00F24930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</w:t>
    </w:r>
    <w:r w:rsidR="00F24930">
      <w:rPr>
        <w:rFonts w:ascii="Arial" w:hAnsi="Arial" w:cs="Arial"/>
        <w:sz w:val="16"/>
        <w:szCs w:val="16"/>
        <w:u w:val="single"/>
      </w:rPr>
      <w:t xml:space="preserve">                           </w:t>
    </w:r>
    <w:r w:rsidR="00F24930">
      <w:rPr>
        <w:rFonts w:ascii="Arial" w:hAnsi="Arial" w:cs="Arial"/>
        <w:sz w:val="16"/>
        <w:szCs w:val="16"/>
        <w:u w:val="single"/>
      </w:rPr>
      <w:tab/>
      <w:t xml:space="preserve"> Podatki</w:t>
    </w:r>
    <w:r w:rsidRPr="002E25A0">
      <w:rPr>
        <w:rFonts w:ascii="Arial" w:hAnsi="Arial" w:cs="Arial"/>
        <w:sz w:val="16"/>
        <w:szCs w:val="16"/>
        <w:u w:val="single"/>
      </w:rPr>
      <w:t xml:space="preserve"> za pridobitev potrdila iz kazenske evidence</w:t>
    </w:r>
    <w:r w:rsidR="00F24930">
      <w:rPr>
        <w:rFonts w:ascii="Arial" w:hAnsi="Arial" w:cs="Arial"/>
        <w:sz w:val="16"/>
        <w:szCs w:val="16"/>
        <w:u w:val="single"/>
      </w:rPr>
      <w:t xml:space="preserve"> fizičnih oseb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3108"/>
    <w:rsid w:val="00016B3C"/>
    <w:rsid w:val="00016F42"/>
    <w:rsid w:val="00024C53"/>
    <w:rsid w:val="00026CCE"/>
    <w:rsid w:val="00030C00"/>
    <w:rsid w:val="000330CD"/>
    <w:rsid w:val="00044018"/>
    <w:rsid w:val="000561D4"/>
    <w:rsid w:val="00070C26"/>
    <w:rsid w:val="00073B7D"/>
    <w:rsid w:val="000866C1"/>
    <w:rsid w:val="000A387B"/>
    <w:rsid w:val="000C08F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84E45"/>
    <w:rsid w:val="001E1ED4"/>
    <w:rsid w:val="001E675F"/>
    <w:rsid w:val="001F0E90"/>
    <w:rsid w:val="001F3914"/>
    <w:rsid w:val="001F3E13"/>
    <w:rsid w:val="001F5704"/>
    <w:rsid w:val="001F6BB4"/>
    <w:rsid w:val="00206FA3"/>
    <w:rsid w:val="0021364D"/>
    <w:rsid w:val="0021567B"/>
    <w:rsid w:val="002165A0"/>
    <w:rsid w:val="0021744A"/>
    <w:rsid w:val="0022246B"/>
    <w:rsid w:val="00223518"/>
    <w:rsid w:val="002238B0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B20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C7B17"/>
    <w:rsid w:val="003F6A06"/>
    <w:rsid w:val="00417B3F"/>
    <w:rsid w:val="004213E9"/>
    <w:rsid w:val="004459DA"/>
    <w:rsid w:val="00450149"/>
    <w:rsid w:val="00486BD4"/>
    <w:rsid w:val="00493163"/>
    <w:rsid w:val="00495567"/>
    <w:rsid w:val="004B546F"/>
    <w:rsid w:val="004D5615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5B66E3"/>
    <w:rsid w:val="005F52A6"/>
    <w:rsid w:val="00634D4E"/>
    <w:rsid w:val="00680BB8"/>
    <w:rsid w:val="00685894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41CA1"/>
    <w:rsid w:val="0075495E"/>
    <w:rsid w:val="007626D4"/>
    <w:rsid w:val="00764B2B"/>
    <w:rsid w:val="00773B86"/>
    <w:rsid w:val="007D6048"/>
    <w:rsid w:val="007D714D"/>
    <w:rsid w:val="007E63CC"/>
    <w:rsid w:val="008124A5"/>
    <w:rsid w:val="00815D20"/>
    <w:rsid w:val="00836663"/>
    <w:rsid w:val="00854783"/>
    <w:rsid w:val="0086566A"/>
    <w:rsid w:val="00872F5C"/>
    <w:rsid w:val="00874788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34F24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AE4659"/>
    <w:rsid w:val="00AF061C"/>
    <w:rsid w:val="00B00479"/>
    <w:rsid w:val="00B12FF7"/>
    <w:rsid w:val="00B16EA6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35642"/>
    <w:rsid w:val="00D41F4A"/>
    <w:rsid w:val="00D424A3"/>
    <w:rsid w:val="00D52EC0"/>
    <w:rsid w:val="00D61E82"/>
    <w:rsid w:val="00D87B8E"/>
    <w:rsid w:val="00DA6AA4"/>
    <w:rsid w:val="00E25ADA"/>
    <w:rsid w:val="00E25E0C"/>
    <w:rsid w:val="00E27249"/>
    <w:rsid w:val="00E32819"/>
    <w:rsid w:val="00E35BC1"/>
    <w:rsid w:val="00E4767D"/>
    <w:rsid w:val="00E64586"/>
    <w:rsid w:val="00E66233"/>
    <w:rsid w:val="00E7214C"/>
    <w:rsid w:val="00E802B2"/>
    <w:rsid w:val="00EB7D48"/>
    <w:rsid w:val="00EE001F"/>
    <w:rsid w:val="00EF5F52"/>
    <w:rsid w:val="00F069B2"/>
    <w:rsid w:val="00F06C31"/>
    <w:rsid w:val="00F23652"/>
    <w:rsid w:val="00F24930"/>
    <w:rsid w:val="00F24D0D"/>
    <w:rsid w:val="00F2624A"/>
    <w:rsid w:val="00F26BA9"/>
    <w:rsid w:val="00F26C04"/>
    <w:rsid w:val="00F34B7E"/>
    <w:rsid w:val="00F50AC6"/>
    <w:rsid w:val="00F94E5E"/>
    <w:rsid w:val="00F9761C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7782D3E2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24</cp:revision>
  <cp:lastPrinted>2017-10-09T07:27:00Z</cp:lastPrinted>
  <dcterms:created xsi:type="dcterms:W3CDTF">2022-09-16T09:02:00Z</dcterms:created>
  <dcterms:modified xsi:type="dcterms:W3CDTF">2023-10-20T08:24:00Z</dcterms:modified>
</cp:coreProperties>
</file>